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317" w:rsidRDefault="00F12317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576" w:rsidRDefault="00690576" w:rsidP="00F12317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690576" w:rsidRDefault="00690576" w:rsidP="00F12317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D3620A" w:rsidP="00F12317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t xml:space="preserve">Приложение </w:t>
      </w:r>
      <w:r w:rsidR="00F12317" w:rsidRPr="00F12317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Фонд оценочных сре</w:t>
      </w:r>
      <w:proofErr w:type="gramStart"/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дств дл</w:t>
      </w:r>
      <w:proofErr w:type="gramEnd"/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 xml:space="preserve">я входного контроля и </w:t>
      </w:r>
    </w:p>
    <w:p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 xml:space="preserve">промежуточной аттестации </w:t>
      </w:r>
      <w:proofErr w:type="gramStart"/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обучающихся</w:t>
      </w:r>
      <w:proofErr w:type="gramEnd"/>
    </w:p>
    <w:p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Геометрия</w:t>
      </w: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F12317" w:rsidRPr="00F12317" w:rsidRDefault="00F12317" w:rsidP="00F12317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F12317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F12317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F12317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12317" w:rsidRPr="00F12317" w:rsidRDefault="00F12317" w:rsidP="00F123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F12317">
        <w:rPr>
          <w:rFonts w:ascii="Calibri" w:eastAsia="Calibri" w:hAnsi="Calibri" w:cs="Times New Roman"/>
          <w:sz w:val="20"/>
          <w:szCs w:val="20"/>
          <w:vertAlign w:val="superscript"/>
        </w:rPr>
        <w:lastRenderedPageBreak/>
        <w:footnoteRef/>
      </w:r>
      <w:r w:rsidRPr="00F12317">
        <w:rPr>
          <w:rFonts w:ascii="Calibri" w:eastAsia="Calibri" w:hAnsi="Calibri" w:cs="Times New Roman"/>
          <w:sz w:val="20"/>
          <w:szCs w:val="20"/>
        </w:rPr>
        <w:t xml:space="preserve"> </w:t>
      </w:r>
      <w:r w:rsidRPr="00F12317">
        <w:rPr>
          <w:rFonts w:ascii="Times New Roman" w:eastAsia="Calibri" w:hAnsi="Times New Roman" w:cs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12317" w:rsidRDefault="00F12317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2317" w:rsidRDefault="00F12317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A96F0F" w:rsidRDefault="00993F35" w:rsidP="00A96F0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                                            «Векторы на плоскости».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скалярное произведение векторов и                  его свойства, условия перпендикулярности и </w:t>
      </w:r>
      <w:proofErr w:type="spellStart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коллинеарности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координаты вектора и его абсолютную величину, выполнять действия с векторами;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A96F0F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1.Даны точки А(-2;4) и В(5;1).Найдите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АВ</m:t>
                  </m:r>
                </m:e>
              </m:acc>
            </m:oMath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его абсолютную величину.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Дан параллелограмм АВС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D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 О- точка пересечения диагоналей. Найдите векторы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ОА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ОВ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CD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DO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AB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BD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 xml:space="preserve"> 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DC</m:t>
                  </m:r>
                </m:e>
              </m:acc>
            </m:oMath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3.Даны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(2;0),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(1;2),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(-3;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). Найдите значение 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при котором векторы 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А)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перпендикулярны.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В)</w:t>
            </w:r>
            <m:oMath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ru-RU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ru-RU"/>
                </w:rPr>
                <m:t xml:space="preserve">  и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коллинеарны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Даны точки А(-1;4) и В(3;1), С(3;4).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Найдите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5. Вычислите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если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=5,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=8, а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равен 60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Даны точки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(3;-1) и В(1;4).Найдите координаты вектора АВ и его абсолютную величину.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Дан параллелограмм АВС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точка пересечения диагоналей. Найдите векторы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,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BO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DA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,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DB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BA</m:t>
                  </m:r>
                </m:e>
              </m:acc>
            </m:oMath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Даны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(2;0),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(1;2),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(-3;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Найдите значение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 котором векторы 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перпендикулярны.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 и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коллинеарны.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Даны точки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(2;-1) и В(2;3), С(-1;-1).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Найдите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АС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АВ</m:t>
                  </m:r>
                </m:e>
              </m:acc>
            </m:oMath>
          </w:p>
          <w:p w:rsidR="00993F35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=3,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=4, а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выполнение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 вектора и его абсолютная величина.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Формула нахождения координат вектора.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Формула абсолютной величины.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13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9E442D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с </w:t>
            </w:r>
            <w:proofErr w:type="spellStart"/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векто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рами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кий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2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параллелограмма.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3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</w:t>
            </w:r>
            <w:proofErr w:type="spellStart"/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перпенди-кулярности</w:t>
            </w:r>
            <w:proofErr w:type="spellEnd"/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кол-линеарности векторов.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Условие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коллинеарности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векторов и вычисление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Условие перпендикулярности векторов и 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94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косинуса угла между векторами.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координат вектора.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нахождения косинуса угла между векторами.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абсолютной величины.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по формуле.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и его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Скалярный квадрат.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186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ФСУ.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0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0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                                            «</w:t>
      </w:r>
      <w:proofErr w:type="spellStart"/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Преобразовани</w:t>
      </w:r>
      <w:proofErr w:type="spellEnd"/>
      <w:r w:rsidRPr="0005041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я 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плоскости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свойств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симметрии относительно точки и прямой, параллельного переноса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знание и умение прим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енять при решении задач свойств подобия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выполнять чертежи по условию задачи;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координаты точек симметричных данным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(-2;-1), В(1;3) и С(2;0) относительно: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А)оси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 в) оси 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С) начала координат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 параллельном переносе точка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(3;-1) переходит в точку 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(5,-4). В какую точку в результате данного переноса перейдет точка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(-7;0)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3.Стороны треугольника равны 6см, 7см и 8см. Найдите периметр подобного ему треугольника, периметр которого равен 84см.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 АВ=24см, ВС=16см, МВ=15см,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NC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,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=20см.</w:t>
            </w:r>
          </w:p>
          <w:p w:rsidR="00993F35" w:rsidRPr="00A96F0F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Доказать: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~∆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АВС. Найти АС.</w:t>
            </w:r>
            <w:r w:rsidR="00690576">
              <w:rPr>
                <w:noProof/>
                <w:lang w:eastAsia="ru-RU"/>
              </w:rPr>
              <w:pict>
                <v:group id="Группа 191" o:spid="_x0000_s1026" style="position:absolute;margin-left:234.4pt;margin-top:-66.65pt;width:221.85pt;height:101.45pt;z-index:251659264;mso-position-horizontal-relative:text;mso-position-vertical-relative:text" coordorigin="1584,8364" coordsize="4437,2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7" type="#_x0000_t32" style="position:absolute;left:1584;top:8694;width:2712;height:18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EKmsEAAADcAAAADwAAAGRycy9kb3ducmV2LnhtbERPTWvCQBC9F/wPywi91Y2FpjG6iopC&#10;6a3qweOQHbPB7GzY3Sbx33cLhd7m8T5ntRltK3ryoXGsYD7LQBBXTjdcK7icjy8FiBCRNbaOScGD&#10;AmzWk6cVltoN/EX9KdYihXAoUYGJsSulDJUhi2HmOuLE3Zy3GBP0tdQehxRuW/maZbm02HBqMNjR&#10;3lB1P31bBYfmbvqK5a4YPnN/fV+8aXfplHqejtsliEhj/Bf/uT90ml/k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8QqawQAAANwAAAAPAAAAAAAAAAAAAAAA&#10;AKECAABkcnMvZG93bnJldi54bWxQSwUGAAAAAAQABAD5AAAAjwMAAAAA&#10;" strokeweight="2.25pt">
                    <v:stroke startarrow="oval" endarrow="oval"/>
                  </v:shape>
                  <v:shape id="AutoShape 6" o:spid="_x0000_s1028" type="#_x0000_t32" style="position:absolute;left:4296;top:8694;width:1725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RDlMEAAADcAAAADwAAAGRycy9kb3ducmV2LnhtbERPTYvCMBC9L/gfwgje1tQVVqlNRRTR&#10;w3rQXfA6NGMb2kxKk9X6740geJvH+5xs2dtGXKnzxrGCyTgBQVw4bbhU8Pe7/ZyD8AFZY+OYFNzJ&#10;wzIffGSYanfjI11PoRQxhH2KCqoQ2lRKX1Rk0Y9dSxy5i+sshgi7UuoObzHcNvIrSb6lRcOxocKW&#10;1hUV9enfKjjXbM7T++xnX5dmtzkci3rbe6VGw361ABGoD2/xy73Xcf58Bs9n4gUy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ZEOUwQAAANwAAAAPAAAAAAAAAAAAAAAA&#10;AKECAABkcnMvZG93bnJldi54bWxQSwUGAAAAAAQABAD5AAAAjwMAAAAA&#10;" strokeweight="2.25pt">
                    <v:stroke startarrow="oval" endarrow="oval"/>
                  </v:shape>
                  <v:shape id="AutoShape 7" o:spid="_x0000_s1029" type="#_x0000_t32" style="position:absolute;left:1584;top:10494;width:4437;height: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mUAsUAAADcAAAADwAAAGRycy9kb3ducmV2LnhtbESPQWvCQBCF7wX/wzKCl1I3VZQkuoqU&#10;ClLwoBbE25CdJqHZ2ZDdmvjvO4dCbzO8N+99s94OrlF36kLt2cDrNAFFXHhbc2ng87J/SUGFiGyx&#10;8UwGHhRguxk9rTG3vucT3c+xVBLCIUcDVYxtrnUoKnIYpr4lFu3Ldw6jrF2pbYe9hLtGz5JkqR3W&#10;LA0VtvRWUfF9/nEGjrtb/zzPAmXp9eP6rm1WhEU0ZjIeditQkYb4b/67PljBT4VW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mUAsUAAADcAAAADwAAAAAAAAAA&#10;AAAAAAChAgAAZHJzL2Rvd25yZXYueG1sUEsFBgAAAAAEAAQA+QAAAJMDAAAAAA==&#10;" strokeweight="2.25pt">
                    <v:stroke startarrow="oval" endarrow="oval"/>
                  </v:shape>
                  <v:shape id="AutoShape 8" o:spid="_x0000_s1030" type="#_x0000_t32" style="position:absolute;left:2714;top:9720;width:259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dyfcMAAADcAAAADwAAAGRycy9kb3ducmV2LnhtbERPS2vCQBC+C/6HZQRvuqmF1qauUipi&#10;DvYQW/A6ZKfJkuxsyG7z+PddodDbfHzP2R1G24ieOm8cK3hYJyCIC6cNlwq+Pk+rLQgfkDU2jknB&#10;RB4O+/lsh6l2A+fUX0MpYgj7FBVUIbSplL6oyKJfu5Y4ct+usxgi7EqpOxxiuG3kJkmepEXDsaHC&#10;lt4rKurrj1Vwq9ncHqfnS1aX5nz8yIv6NHqllovx7RVEoDH8i//cmY7zty9wfyZeIP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3cn3DAAAA3AAAAA8AAAAAAAAAAAAA&#10;AAAAoQIAAGRycy9kb3ducmV2LnhtbFBLBQYAAAAABAAEAPkAAACRAwAAAAA=&#10;" strokeweight="2.25pt">
                    <v:stroke startarrow="oval" endarrow="oval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31" type="#_x0000_t202" style="position:absolute;left:3844;top:836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KZ8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aimfEAAAA3AAAAA8AAAAAAAAAAAAAAAAAmAIAAGRycy9k&#10;b3ducmV2LnhtbFBLBQYAAAAABAAEAPUAAACJAwAAAAA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032" type="#_x0000_t202" style="position:absolute;left:2375;top:926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j+sIA&#10;AADcAAAADwAAAGRycy9kb3ducmV2LnhtbERPTWvCQBC9F/oflin01uxWWmmiq4gi9FQxtgVvQ3ZM&#10;QrOzIbsm6b93BcHbPN7nzJejbURPna8da3hNFAjiwpmaSw3fh+3LBwgfkA02jknDP3lYLh4f5pgZ&#10;N/Ce+jyUIoawz1BDFUKbSemLiiz6xLXEkTu5zmKIsCul6XCI4baRE6Wm0mLNsaHCltYVFX/52Wr4&#10;+Todf9/UrtzY93Zwo5JsU6n189O4moEINIa7+Ob+NHF+msL1mXiB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CP6wgAAANwAAAAPAAAAAAAAAAAAAAAAAJgCAABkcnMvZG93&#10;bnJldi54bWxQSwUGAAAAAAQABAD1AAAAhwMAAAAA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11" o:spid="_x0000_s1033" type="#_x0000_t202" style="position:absolute;left:5200;top:926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+nMMA&#10;AADcAAAADwAAAGRycy9kb3ducmV2LnhtbESPQWsCMRSE74X+h/AK3rpJxYrdbpRSETxV1LbQ22Pz&#10;3F26eQmb6K7/3giCx2FmvmGKxWBbcaIuNI41vGQKBHHpTMOVhu/96nkGIkRkg61j0nCmAIv540OB&#10;uXE9b+m0i5VIEA45aqhj9LmUoazJYsicJ07ewXUWY5JdJU2HfYLbVo6VmkqLDaeFGj191lT+745W&#10;w8/X4e93ojbV0r763g1Ksn2TWo+eho93EJGGeA/f2mujIRHheiYdAT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+nMMAAADcAAAADwAAAAAAAAAAAAAAAACYAgAAZHJzL2Rv&#10;d25yZXYueG1sUEsFBgAAAAAEAAQA9QAAAIgDAAAAAA=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6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                                                                     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две стороны треугольника, если их сумма равна 91см, а биссектриса угла между ними делит третью сторону в отношении 5:8.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c>
          <w:tcPr>
            <w:tcW w:w="9571" w:type="dxa"/>
          </w:tcPr>
          <w:p w:rsidR="00993F35" w:rsidRPr="00DD4B94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1. Найдите координаты точек симметричных данным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(0;-1), В(1;-3) и С(-2;5) относительно: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А)оси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    в) оси </w:t>
            </w:r>
            <w:proofErr w:type="spell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  <w:proofErr w:type="spell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С) начала координат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2. При параллельном переносе точка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(-3;-4) переходит в точку А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(7,3). В какую точку в результате данного переноса перейдет точка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(0;5)</w:t>
            </w:r>
          </w:p>
          <w:p w:rsidR="00993F35" w:rsidRPr="00DD4B94" w:rsidRDefault="00690576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" o:spid="_x0000_s1034" style="position:absolute;margin-left:213.55pt;margin-top:13.5pt;width:242.95pt;height:101pt;z-index:251660288" coordorigin="6443,8477" coordsize="4859,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">
                  <v:shape id="Text Box 13" o:spid="_x0000_s1035" type="#_x0000_t202" style="position:absolute;left:8816;top:926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AutoShape 14" o:spid="_x0000_s1036" type="#_x0000_t32" style="position:absolute;left:8251;top:8816;width:15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63nMEAAADcAAAADwAAAGRycy9kb3ducmV2LnhtbERPS4vCMBC+C/6HMII3TVXYlWpaRBE9&#10;7B58gNehGdvQZlKaqPXfbxYW9jYf33PWeW8b8aTOG8cKZtMEBHHhtOFSwfWynyxB+ICssXFMCt7k&#10;Ic+GgzWm2r34RM9zKEUMYZ+igiqENpXSFxVZ9FPXEkfu7jqLIcKulLrDVwy3jZwnyYe0aDg2VNjS&#10;tqKiPj+sglvN5rZ4f34d69Icdt+not73XqnxqN+sQATqw7/4z33Ucf5iBr/PxAt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frecwQAAANwAAAAPAAAAAAAAAAAAAAAA&#10;AKECAABkcnMvZG93bnJldi54bWxQSwUGAAAAAAQABAD5AAAAjwMAAAAA&#10;" strokeweight="2.25pt">
                    <v:stroke startarrow="oval" endarrow="oval"/>
                  </v:shape>
                  <v:shape id="AutoShape 15" o:spid="_x0000_s1037" type="#_x0000_t32" style="position:absolute;left:6669;top:8817;width:1582;height:167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2DRsEAAADcAAAADwAAAGRycy9kb3ducmV2LnhtbERPyWrDMBC9B/oPYgq5JXIC2ZzIoS0t&#10;lN6S5tDjYE0sY2tkJMV2/r4qFHKbx1vncBxtK3ryoXasYDHPQBCXTtdcKbh8f8y2IEJE1tg6JgV3&#10;CnAsniYHzLUb+ET9OVYihXDIUYGJsculDKUhi2HuOuLEXZ23GBP0ldQehxRuW7nMsrW0WHNqMNjR&#10;m6GyOd+sgve6MX3J8nU7fK39z2a30u7SKTV9Hl/2ICKN8SH+d3/qNH+1gb9n0gW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3YNGwQAAANwAAAAPAAAAAAAAAAAAAAAA&#10;AKECAABkcnMvZG93bnJldi54bWxQSwUGAAAAAAQABAD5AAAAjwMAAAAA&#10;" strokeweight="2.25pt">
                    <v:stroke startarrow="oval" endarrow="oval"/>
                  </v:shape>
                  <v:shape id="AutoShape 16" o:spid="_x0000_s1038" type="#_x0000_t32" style="position:absolute;left:9833;top:8817;width:1130;height:167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uIMMAAADcAAAADwAAAGRycy9kb3ducmV2LnhtbERPS2vCQBC+F/wPywheim609ZHoKiIV&#10;iuDBB4i3ITsmwexsyK4m/vtuodDbfHzPWaxaU4on1a6wrGA4iEAQp1YXnCk4n7b9GQjnkTWWlknB&#10;ixyslp23BSbaNnyg59FnIoSwS1BB7n2VSOnSnAy6ga2IA3eztUEfYJ1JXWMTwk0pR1E0kQYLDg05&#10;VrTJKb0fH0bBfn1t3j9iR/Hssrt8SR2nbuyV6nXb9RyEp9b/i//c3zrMn37C7zPhAr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R7iDDAAAA3AAAAA8AAAAAAAAAAAAA&#10;AAAAoQIAAGRycy9kb3ducmV2LnhtbFBLBQYAAAAABAAEAPkAAACRAwAAAAA=&#10;" strokeweight="2.25pt">
                    <v:stroke startarrow="oval" endarrow="oval"/>
                  </v:shape>
                  <v:shape id="AutoShape 17" o:spid="_x0000_s1039" type="#_x0000_t32" style="position:absolute;left:6669;top:10497;width:429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bkysEAAADcAAAADwAAAGRycy9kb3ducmV2LnhtbERPyWrDMBC9B/oPYgq5JXIC2ZzIoS0t&#10;lN6S5tDjYE0sY2tkJMV2/r4qFHKbx1vncBxtK3ryoXasYDHPQBCXTtdcKbh8f8y2IEJE1tg6JgV3&#10;CnAsniYHzLUb+ET9OVYihXDIUYGJsculDKUhi2HuOuLEXZ23GBP0ldQehxRuW7nMsrW0WHNqMNjR&#10;m6GyOd+sgve6MX3J8nU7fK39z2a30u7SKTV9Hl/2ICKN8SH+d3/qNH+zgr9n0gW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9uTKwQAAANwAAAAPAAAAAAAAAAAAAAAA&#10;AKECAABkcnMvZG93bnJldi54bWxQSwUGAAAAAAQABAD5AAAAjwMAAAAA&#10;" strokeweight="2.25pt">
                    <v:stroke startarrow="oval" endarrow="oval"/>
                  </v:shape>
                  <v:shape id="AutoShape 18" o:spid="_x0000_s1040" type="#_x0000_t32" style="position:absolute;left:6669;top:8817;width:3164;height:167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R6vcEAAADcAAAADwAAAGRycy9kb3ducmV2LnhtbERPTWsCMRC9F/wPYYTeataCq65GsUWh&#10;eKt68Dhsxs3iZrIk6e7235uC0Ns83uest4NtREc+1I4VTCcZCOLS6ZorBZfz4W0BIkRkjY1jUvBL&#10;Abab0csaC+16/qbuFCuRQjgUqMDE2BZShtKQxTBxLXHibs5bjAn6SmqPfQq3jXzPslxarDk1GGzp&#10;01B5P/1YBfv6brqS5ceiP+b+Ol/OtLu0Sr2Oh90KRKQh/ouf7i+d5s9z+HsmXSA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Hq9wQAAANwAAAAPAAAAAAAAAAAAAAAA&#10;AKECAABkcnMvZG93bnJldi54bWxQSwUGAAAAAAQABAD5AAAAjwMAAAAA&#10;" strokeweight="2.25pt">
                    <v:stroke startarrow="oval" endarrow="oval"/>
                  </v:shape>
                  <v:shape id="AutoShape 19" o:spid="_x0000_s1041" type="#_x0000_t32" style="position:absolute;left:8251;top:8816;width:2712;height:16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zs8IAAADcAAAADwAAAGRycy9kb3ducmV2LnhtbERPTWvCQBC9F/wPywi9NRsrNCW6iihi&#10;Du1BLeQ6ZMdkSXY2ZLea/PtuodDbPN7nrLej7cSdBm8cK1gkKQjiymnDtYKv6/HlHYQPyBo7x6Rg&#10;Ig/bzexpjbl2Dz7T/RJqEUPY56igCaHPpfRVQxZ94nriyN3cYDFEONRSD/iI4baTr2n6Ji0ajg0N&#10;9rRvqGov31ZB2bIpl1P2UbS1OR0+z1V7HL1Sz/NxtwIRaAz/4j93oeP8LIPfZ+IF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Ezs8IAAADcAAAADwAAAAAAAAAAAAAA&#10;AAChAgAAZHJzL2Rvd25yZXYueG1sUEsFBgAAAAAEAAQA+QAAAJADAAAAAA==&#10;" strokeweight="2.25pt">
                    <v:stroke startarrow="oval" endarrow="oval"/>
                  </v:shape>
                  <v:shape id="Text Box 20" o:spid="_x0000_s1042" type="#_x0000_t202" style="position:absolute;left:6443;top:9833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gm8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l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GCbxQAAANwAAAAPAAAAAAAAAAAAAAAAAJgCAABkcnMv&#10;ZG93bnJldi54bWxQSwUGAAAAAAQABAD1AAAAigMAAAAA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 w:rsidRPr="00862728">
                            <w:rPr>
                              <w:b/>
                              <w:sz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1" o:spid="_x0000_s1043" type="#_x0000_t202" style="position:absolute;left:7799;top:8477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22" o:spid="_x0000_s1044" type="#_x0000_t202" style="position:absolute;left:9833;top:8477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3" o:spid="_x0000_s1045" type="#_x0000_t202" style="position:absolute;left:10850;top:994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+5IcAA&#10;AADcAAAADwAAAGRycy9kb3ducmV2LnhtbERPS4vCMBC+C/6HMII3TVx00WoUcRE8uawv8DY0Y1ts&#10;JqWJtv77zcKCt/n4nrNYtbYUT6p94VjDaKhAEKfOFJxpOB23gykIH5ANlo5Jw4s8rJbdzgIT4xr+&#10;oechZCKGsE9QQx5ClUjp05ws+qGriCN3c7XFEGGdSVNjE8NtKT+U+pQWC44NOVa0ySm9Hx5Ww3l/&#10;u17G6jv7spOqca2SbGdS636vXc9BBGrDW/zv3pk4fzqCv2fiB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+5IcAAAADcAAAADwAAAAAAAAAAAAAAAACYAgAAZHJzL2Rvd25y&#10;ZXYueG1sUEsFBgAAAAAEAAQA9QAAAIUDAAAAAA=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993F35"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Стороны треугольника относятся как </w:t>
            </w:r>
            <w:r w:rsidR="00993F35"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2:5:6. Найдите периметр подобного ему треугольника, периметр которого равен 39см.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4. Дано: АО=15см, ВО=8см, АС=27см,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=10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, 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BC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=16см.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Доказать: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∆</m:t>
              </m:r>
            </m:oMath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AOD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~∆</m:t>
              </m:r>
            </m:oMath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COB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. Найти А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93F35" w:rsidRPr="00B8233D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5. Найдите две стороны треугольника, если их разность равна 28см, а биссектриса угла между ними делит третью сторону на отрезки 43см и 29см.</w:t>
            </w:r>
          </w:p>
        </w:tc>
      </w:tr>
    </w:tbl>
    <w:p w:rsidR="00993F35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35" w:rsidRPr="005702DA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5702DA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5702DA" w:rsidTr="001F48C5">
        <w:tc>
          <w:tcPr>
            <w:tcW w:w="675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выполнение </w:t>
            </w:r>
            <w:proofErr w:type="gramStart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проверяемо-</w:t>
            </w:r>
            <w:proofErr w:type="spellStart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</w:t>
            </w:r>
            <w:proofErr w:type="spellStart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proofErr w:type="gramEnd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5702DA" w:rsidTr="001F48C5">
        <w:trPr>
          <w:trHeight w:val="315"/>
        </w:trPr>
        <w:tc>
          <w:tcPr>
            <w:tcW w:w="675" w:type="dxa"/>
            <w:vMerge w:val="restart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относительно точки и прямой.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имметрия относительно оси</w:t>
            </w:r>
            <w:proofErr w:type="gramStart"/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5702DA" w:rsidTr="001F48C5">
        <w:trPr>
          <w:trHeight w:val="315"/>
        </w:trPr>
        <w:tc>
          <w:tcPr>
            <w:tcW w:w="675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Симметрия относительно оси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702DA" w:rsidTr="001F48C5">
        <w:trPr>
          <w:trHeight w:val="272"/>
        </w:trPr>
        <w:tc>
          <w:tcPr>
            <w:tcW w:w="675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имметрия относительно начала координат.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420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Формула, задающая параллельный перенос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5D3539" w:rsidTr="001F48C5">
        <w:trPr>
          <w:trHeight w:val="409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вектора параллельного переноса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23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точки</w:t>
            </w:r>
            <w:proofErr w:type="gramStart"/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35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196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Запись сторон подобного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:rsidTr="001F48C5">
        <w:trPr>
          <w:trHeight w:val="227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275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коэффициента подобия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балл 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471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подобного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199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471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признака подобия для доказательства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:rsidTr="001F48C5">
        <w:trPr>
          <w:trHeight w:val="30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06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06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 Свойство биссектрисы.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:rsidTr="001F48C5">
        <w:trPr>
          <w:trHeight w:val="33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3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неизвестного и 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3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D3539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1-10  баллов  – «2»</w:t>
      </w:r>
    </w:p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11-15 баллов – «3»</w:t>
      </w:r>
    </w:p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16-19 баллов – «4»</w:t>
      </w:r>
    </w:p>
    <w:p w:rsidR="00993F35" w:rsidRPr="00B8233D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20-21 балл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   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3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993F35"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Многоугольники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пропорциональность отрезков хорд и секущих, формулы, связывающие стороны, периметр, площадь</w:t>
      </w:r>
      <w:r w:rsidRPr="000504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радиусы вписанной и описанной окружностей связи величины центрального и вписанного углов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выполнять чертеж  по условию задачи;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</w:t>
      </w:r>
      <w:proofErr w:type="gramStart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993F35" w:rsidRPr="002369BC" w:rsidTr="001F48C5">
        <w:tc>
          <w:tcPr>
            <w:tcW w:w="9889" w:type="dxa"/>
            <w:shd w:val="clear" w:color="auto" w:fill="auto"/>
          </w:tcPr>
          <w:p w:rsidR="00993F35" w:rsidRPr="002369BC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C73C62" w:rsidTr="001F48C5">
        <w:tc>
          <w:tcPr>
            <w:tcW w:w="9889" w:type="dxa"/>
            <w:shd w:val="clear" w:color="auto" w:fill="auto"/>
          </w:tcPr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данным рисунка найдите угол х (</w:t>
            </w:r>
            <w:proofErr w:type="gramStart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окружности.</w:t>
            </w:r>
          </w:p>
          <w:p w:rsidR="00993F35" w:rsidRPr="00580549" w:rsidRDefault="00690576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32" o:spid="_x0000_s1046" style="position:absolute;margin-left:321.05pt;margin-top:1.15pt;width:152.55pt;height:84.75pt;z-index:251662336" coordorigin="2831,7236" coordsize="3051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">
                  <v:oval id="Oval 25" o:spid="_x0000_s1047" style="position:absolute;left:2831;top:7236;width:169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Az8IA&#10;AADcAAAADwAAAGRycy9kb3ducmV2LnhtbERPTWvCQBC9F/oflil4KXVjA0FSVymlRa9JxPOQHbPR&#10;7GzMbjX6612h0Ns83ucsVqPtxJkG3zpWMJsmIIhrp1tuFGyrn7c5CB+QNXaOScGVPKyWz08LzLW7&#10;cEHnMjQihrDPUYEJoc+l9LUhi37qeuLI7d1gMUQ4NFIPeInhtpPvSZJJiy3HBoM9fRmqj+WvVZAd&#10;qrVJut337vZ6CJu0OJW39Umpycv4+QEi0Bj+xX/ujY7zZyk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cDPwgAAANwAAAAPAAAAAAAAAAAAAAAAAJgCAABkcnMvZG93&#10;bnJldi54bWxQSwUGAAAAAAQABAD1AAAAhwMAAAAA&#10;" strokeweight="1.5pt"/>
                  <v:shape id="AutoShape 26" o:spid="_x0000_s1048" type="#_x0000_t32" style="position:absolute;left:2841;top:7858;width:1635;height:39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gfMMAAADcAAAADwAAAGRycy9kb3ducmV2LnhtbERPTWvCQBC9C/6HZYTedBMVLamriFCs&#10;4KVRW7wN2TEJZmfT7Krx37sFwds83ufMFq2pxJUaV1pWEA8iEMSZ1SXnCva7z/47COeRNVaWScGd&#10;HCzm3c4ME21v/E3X1OcihLBLUEHhfZ1I6bKCDLqBrYkDd7KNQR9gk0vd4C2Em0oOo2giDZYcGgqs&#10;aVVQdk4vRgHV+WVz3tr2L07j9eFnfJyOfo9KvfXa5QcIT61/iZ/uLx3mx2P4fyZc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loHzDAAAA3AAAAA8AAAAAAAAAAAAA&#10;AAAAoQIAAGRycy9kb3ducmV2LnhtbFBLBQYAAAAABAAEAPkAAACRAwAAAAA=&#10;" strokeweight="1.5pt">
                    <v:stroke startarrow="oval" endarrow="oval"/>
                  </v:shape>
                  <v:shape id="AutoShape 27" o:spid="_x0000_s1049" type="#_x0000_t32" style="position:absolute;left:2867;top:7858;width:1609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fNVcMAAADcAAAADwAAAGRycy9kb3ducmV2LnhtbERPTWvCQBC9F/wPywi91U2Eqk1dRcRC&#10;T0ISpfQ2ZKdJanY27G5N+u+7BcHbPN7nrLej6cSVnG8tK0hnCQjiyuqWawWn8u1pBcIHZI2dZVLw&#10;Sx62m8nDGjNtB87pWoRaxBD2GSpoQugzKX3VkEE/sz1x5L6sMxgidLXUDocYbjo5T5KFNNhybGiw&#10;p31D1aX4MQr2H8uX0zE/jG7VSv2ZhrI+V99KPU7H3SuIQGO4i2/udx3np8/w/0y8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nzVX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shape id="AutoShape 28" o:spid="_x0000_s1050" type="#_x0000_t32" style="position:absolute;left:2867;top:7278;width:560;height:58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VTIsMAAADcAAAADwAAAGRycy9kb3ducmV2LnhtbERPS2vCQBC+F/wPywjemk16sDbNKiIW&#10;ehJ8FPE2ZKdJ2uxs2N0m8d+7BcHbfHzPKVajaUVPzjeWFWRJCoK4tLrhSsHp+PG8AOEDssbWMim4&#10;kofVcvJUYK7twHvqD6ESMYR9jgrqELpcSl/WZNAntiOO3Ld1BkOErpLa4RDDTStf0nQuDTYcG2rs&#10;aFNT+Xv4Mwo259e3026/Hd2ikfqShWP1Vf4oNZuO63cQgcbwEN/dnzrOz+bw/0y8QC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1UyL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shape id="AutoShape 29" o:spid="_x0000_s1051" type="#_x0000_t32" style="position:absolute;left:3427;top:7278;width:1049;height:5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9qmsMAAADcAAAADwAAAGRycy9kb3ducmV2LnhtbERPTWvCQBC9F/oflin0Vjfx0IboKsUi&#10;llIoaqEeh+yYDWZnY3aq6b/vCoK3ebzPmc4H36oT9bEJbCAfZaCIq2Abrg18b5dPBagoyBbbwGTg&#10;jyLMZ/d3UyxtOPOaThupVQrhWKIBJ9KVWsfKkcc4Ch1x4vah9ygJ9rW2PZ5TuG/1OMuetceGU4PD&#10;jhaOqsPm1xv4WW1d/vZZfGSLr3FxbFjWy50Y8/gwvE5ACQ1yE1/d7zbNz1/g8ky6QM/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apr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oval id="Oval 30" o:spid="_x0000_s1052" style="position:absolute;left:3621;top:8006;width:112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WysYA&#10;AADcAAAADwAAAGRycy9kb3ducmV2LnhtbESPwW7CQAxE75X4h5WReisbWoqqwIIQalVEL5DmA6ys&#10;SQJZb5RdIPD1+FCpN1sznnmeL3vXqAt1ofZsYDxKQBEX3tZcGsh/v14+QIWIbLHxTAZuFGC5GDzN&#10;MbX+ynu6ZLFUEsIhRQNVjG2qdSgqchhGviUW7eA7h1HWrtS2w6uEu0a/JslUO6xZGipsaV1RccrO&#10;zkD2lu9OP+fJ55bz9+P36r4+5kVtzPOwX81ARerjv/nvemMFfyy08oxMo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gWysYAAADcAAAADwAAAAAAAAAAAAAAAACYAgAAZHJz&#10;L2Rvd25yZXYueG1sUEsFBgAAAAAEAAQA9QAAAIsDAAAAAA==&#10;" fillcolor="black" strokeweight="1.5pt"/>
                  <v:shape id="Text Box 31" o:spid="_x0000_s1053" type="#_x0000_t202" style="position:absolute;left:3509;top:8006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32" o:spid="_x0000_s1054" type="#_x0000_t202" style="position:absolute;left:2975;top:755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  <w:lang w:val="en-US"/>
                            </w:rPr>
                          </w:pPr>
                          <w:proofErr w:type="gramStart"/>
                          <w:r w:rsidRPr="00127A81">
                            <w:rPr>
                              <w:sz w:val="20"/>
                              <w:lang w:val="en-US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33" o:spid="_x0000_s1055" type="#_x0000_t202" style="position:absolute;left:3798;top:7532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proofErr w:type="gramStart"/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β</w:t>
                          </w:r>
                          <w:proofErr w:type="gramEnd"/>
                        </w:p>
                      </w:txbxContent>
                    </v:textbox>
                  </v:shape>
                  <v:shape id="Text Box 34" o:spid="_x0000_s1056" type="#_x0000_t202" style="position:absolute;left:3589;top:773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proofErr w:type="gramStart"/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α</w:t>
                          </w:r>
                          <w:proofErr w:type="gramEnd"/>
                        </w:p>
                      </w:txbxContent>
                    </v:textbox>
                  </v:shape>
                  <v:shape id="Text Box 35" o:spid="_x0000_s1057" type="#_x0000_t202" style="position:absolute;left:4865;top:7532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α</w:t>
                          </w:r>
                          <w:r>
                            <w:rPr>
                              <w:lang w:val="en-US"/>
                            </w:rPr>
                            <w:t xml:space="preserve"> = 21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v:shape id="Text Box 36" o:spid="_x0000_s1058" type="#_x0000_t202" style="position:absolute;left:4865;top:8027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β</w:t>
                          </w:r>
                          <w:r>
                            <w:rPr>
                              <w:lang w:val="en-US"/>
                            </w:rPr>
                            <w:t xml:space="preserve"> = 49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2. Дано: AB=0.7 см, ВЕ=0.5 см, СЕ=0.4 см.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DC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3.Внутренний угол правильного многоугольника в 3 раза больше внешнего угла. Найдите сторону многоугольника, если периметр равен 96 см.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4.Сторона правильного треугольника, описанного около окружности, равна 12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см. Найдите сторону правильного шестиугольника, вписанного в данную окружность.</w:t>
            </w:r>
          </w:p>
          <w:p w:rsidR="00993F35" w:rsidRPr="00580549" w:rsidRDefault="00690576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45" o:spid="_x0000_s1059" style="position:absolute;margin-left:363.55pt;margin-top:-55.55pt;width:109.55pt;height:109.9pt;z-index:251661312" coordorigin="3733,9199" coordsize="2191,2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">
                  <v:oval id="Oval 51" o:spid="_x0000_s1060" style="position:absolute;left:3920;top:9507;width:169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3OZsIA&#10;AADcAAAADwAAAGRycy9kb3ducmV2LnhtbERPTWsCMRC9C/0PYQpepCbaIrI1iohFr67iedhMN2s3&#10;k3WT6tZfb4SCt3m8z5ktOleLC7Wh8qxhNFQgiAtvKi41HPZfb1MQISIbrD2Thj8KsJi/9GaYGX/l&#10;HV3yWIoUwiFDDTbGJpMyFJYchqFviBP37VuHMcG2lKbFawp3tRwrNZEOK04NFhtaWSp+8l+nYXLa&#10;b6yqj+vjbXCK2/fdOb9tzlr3X7vlJ4hIXXyK/91bk+arD3g8ky6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bc5mwgAAANwAAAAPAAAAAAAAAAAAAAAAAJgCAABkcnMvZG93&#10;bnJldi54bWxQSwUGAAAAAAQABAD1AAAAhwMAAAAA&#10;" strokeweight="1.5pt"/>
                  <v:shape id="AutoShape 52" o:spid="_x0000_s1061" type="#_x0000_t32" style="position:absolute;left:4262;top:9549;width:254;height:14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5biMEAAADcAAAADwAAAGRycy9kb3ducmV2LnhtbERPS4vCMBC+C/6HMMLeNFVYt1ajiCjs&#10;SfCFeBuasa02k5JE7f77zcKCt/n4njNbtKYWT3K+sqxgOEhAEOdWV1woOB42/RSED8gaa8uk4Ic8&#10;LObdzgwzbV+8o+c+FCKGsM9QQRlCk0np85IM+oFtiCN3tc5giNAVUjt8xXBTy1GSjKXBimNDiQ2t&#10;Ssrv+4dRsDp/TY7b3bp1aSX1ZRgOxSm/KfXRa5dTEIHa8Bb/u791nJ98wt8z8QI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fluIwQAAANwAAAAPAAAAAAAAAAAAAAAA&#10;AKECAABkcnMvZG93bnJldi54bWxQSwUGAAAAAAQABAD5AAAAjwMAAAAA&#10;">
                    <v:stroke startarrow="oval" startarrowwidth="narrow" startarrowlength="short" endarrow="oval" endarrowwidth="narrow" endarrowlength="short"/>
                  </v:shape>
                  <v:shape id="AutoShape 53" o:spid="_x0000_s1062" type="#_x0000_t32" style="position:absolute;left:4060;top:9878;width:1512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Z3MMAAADcAAAADwAAAGRycy9kb3ducmV2LnhtbERPS0sDMRC+C/0PYYTebNIeyrI2LaVS&#10;FClIH6DHYTNulm4m283Yrv/eCIK3+fies1gNoVVX6lMT2cJ0YkARV9E1XFs4HbcPBagkyA7byGTh&#10;mxKslqO7BZYu3nhP14PUKodwKtGCF+lKrVPlKWCaxI44c5+xDygZ9rV2Pd5yeGj1zJi5DthwbvDY&#10;0cZTdT58BQvvz0c/fdoVr2bzNisuDct++yHWju+H9SMooUH+xX/uF5fnmzn8PpMv0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aWdz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shape id="Text Box 54" o:spid="_x0000_s1063" type="#_x0000_t202" style="position:absolute;left:4422;top:974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55" o:spid="_x0000_s1064" type="#_x0000_t202" style="position:absolute;left:3733;top:958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56" o:spid="_x0000_s1065" type="#_x0000_t202" style="position:absolute;left:5472;top:10413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2fcAA&#10;AADcAAAADwAAAGRycy9kb3ducmV2LnhtbERPTYvCMBC9C/sfwix402RFZa1GWVYET4q6Ct6GZmzL&#10;NpPSRFv/vREEb/N4nzNbtLYUN6p94VjDV1+BIE6dKTjT8HdY9b5B+IBssHRMGu7kYTH/6MwwMa7h&#10;Hd32IRMxhH2CGvIQqkRKn+Zk0fddRRy5i6sthgjrTJoamxhuSzlQaiwtFhwbcqzoN6f0f3+1Go6b&#10;y/k0VNtsaUdV41ol2U6k1t3P9mcKIlAb3uKXe23ifDWB5zPx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q2fc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57" o:spid="_x0000_s1066" type="#_x0000_t202" style="position:absolute;left:4298;top:919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58" o:spid="_x0000_s1067" type="#_x0000_t202" style="position:absolute;left:3941;top:10945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5.Сторона правильного вписанного многоугольника стягивает в окружности радиуса 6 см дугу длиной 3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π</m:t>
              </m:r>
            </m:oMath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периметр многоугольника.</w:t>
            </w:r>
          </w:p>
        </w:tc>
      </w:tr>
      <w:tr w:rsidR="00993F35" w:rsidRPr="002369BC" w:rsidTr="001F48C5">
        <w:tc>
          <w:tcPr>
            <w:tcW w:w="9889" w:type="dxa"/>
            <w:shd w:val="clear" w:color="auto" w:fill="auto"/>
          </w:tcPr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5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2369BC" w:rsidTr="001F48C5">
        <w:tc>
          <w:tcPr>
            <w:tcW w:w="9889" w:type="dxa"/>
            <w:shd w:val="clear" w:color="auto" w:fill="auto"/>
          </w:tcPr>
          <w:p w:rsidR="00993F35" w:rsidRPr="00580549" w:rsidRDefault="00690576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54" o:spid="_x0000_s1068" style="position:absolute;margin-left:307.05pt;margin-top:7.9pt;width:152.55pt;height:84.75pt;z-index:251663360;mso-position-horizontal-relative:text;mso-position-vertical-relative:text" coordorigin="6899,7278" coordsize="3051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">
                  <v:shape id="Text Box 38" o:spid="_x0000_s1069" type="#_x0000_t202" style="position:absolute;left:8933;top:7574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α</w:t>
                          </w:r>
                          <w:r>
                            <w:rPr>
                              <w:lang w:val="en-US"/>
                            </w:rPr>
                            <w:t xml:space="preserve"> = 19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v:shape id="Text Box 39" o:spid="_x0000_s1070" type="#_x0000_t202" style="position:absolute;left:8933;top:8069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β</w:t>
                          </w:r>
                          <w:r>
                            <w:rPr>
                              <w:lang w:val="en-US"/>
                            </w:rPr>
                            <w:t xml:space="preserve"> = 47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v:oval id="Oval 40" o:spid="_x0000_s1071" style="position:absolute;left:6899;top:7278;width:1695;height:16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361cUA&#10;AADbAAAADwAAAGRycy9kb3ducmV2LnhtbESPT2vCQBTE70K/w/IKvenGUEobsxFpEbRe6h/0+sw+&#10;k2D2bcyuMX77bkHocZiZ3zDptDe16Kh1lWUF41EEgji3uuJCwW47H76DcB5ZY22ZFNzJwTR7GqSY&#10;aHvjNXUbX4gAYZeggtL7JpHS5SUZdCPbEAfvZFuDPsi2kLrFW4CbWsZR9CYNVhwWSmzos6T8vLka&#10;BSb+ca9fx+6wPu+j5XY2/8bj6qLUy3M/m4Dw1Pv/8KO90AriD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frVxQAAANsAAAAPAAAAAAAAAAAAAAAAAJgCAABkcnMv&#10;ZG93bnJldi54bWxQSwUGAAAAAAQABAD1AAAAigMAAAAA&#10;" strokeweight="1.5pt"/>
                  <v:shape id="AutoShape 41" o:spid="_x0000_s1072" type="#_x0000_t32" style="position:absolute;left:6909;top:7900;width:1635;height:3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H/gcAAAADbAAAADwAAAGRycy9kb3ducmV2LnhtbERPTYvCMBC9C/6HMII3TW1l0WoUd6Hg&#10;xcO6C+JtbMa22ExKE9v6781hYY+P973dD6YWHbWusqxgMY9AEOdWV1wo+P3JZisQziNrrC2Tghc5&#10;2O/Goy2m2vb8Td3ZFyKEsEtRQel9k0rp8pIMurltiAN3t61BH2BbSN1iH8JNLeMo+pAGKw4NJTb0&#10;VVL+OD+Ngmy9XNk4T+rlKb5eEnPLHH4ulJpOhsMGhKfB/4v/3EetIAnrw5fwA+Tu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h/4HAAAAA2wAAAA8AAAAAAAAAAAAAAAAA&#10;oQIAAGRycy9kb3ducmV2LnhtbFBLBQYAAAAABAAEAPkAAACOAwAAAAA=&#10;" strokeweight="1.5pt">
                    <v:stroke startarrow="oval" endarrow="oval"/>
                  </v:shape>
                  <v:shape id="AutoShape 42" o:spid="_x0000_s1073" type="#_x0000_t32" style="position:absolute;left:6935;top:7900;width:160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03r8QAAADbAAAADwAAAGRycy9kb3ducmV2LnhtbESPUWvCQBCE3wv9D8cW+lYvsVBC9JRi&#10;EUspFLVQH5fcmgvm9mJuq+m/7wmCj8PMfMNM54Nv1Yn62AQ2kI8yUMRVsA3XBr63y6cCVBRki21g&#10;MvBHEeaz+7spljaceU2njdQqQTiWaMCJdKXWsXLkMY5CR5y8feg9SpJ9rW2P5wT3rR5n2Yv22HBa&#10;cNjRwlF12Px6Az+rrcvfPouPbPE1Lo4Ny3q5E2MeH4bXCSihQW7ha/vdGnjO4fIl/QA9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3TevxAAAANsAAAAPAAAAAAAAAAAA&#10;AAAAAKECAABkcnMvZG93bnJldi54bWxQSwUGAAAAAAQABAD5AAAAkgMAAAAA&#10;">
                    <v:stroke startarrow="oval" startarrowwidth="narrow" startarrowlength="short" endarrow="oval" endarrowwidth="narrow" endarrowlength="short"/>
                  </v:shape>
                  <v:shape id="AutoShape 43" o:spid="_x0000_s1074" type="#_x0000_t32" style="position:absolute;left:6935;top:7330;width:1093;height:5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whpMQAAADbAAAADwAAAGRycy9kb3ducmV2LnhtbESPQWvCQBSE7wX/w/KE3upGD2pSVxFR&#10;6KkQjZTeHtnXJG32bdjdmvjvXUHwOMzMN8xqM5hWXMj5xrKC6SQBQVxa3XCloDgd3pYgfEDW2Fom&#10;BVfysFmPXlaYadtzTpdjqESEsM9QQR1Cl0npy5oM+ontiKP3Y53BEKWrpHbYR7hp5SxJ5tJgw3Gh&#10;xo52NZV/x3+jYPe1SIvPfD+4ZSP19zScqnP5q9TreNi+gwg0hGf40f7QCtI53L/E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3CGkxAAAANsAAAAPAAAAAAAAAAAA&#10;AAAAAKECAABkcnMvZG93bnJldi54bWxQSwUGAAAAAAQABAD5AAAAkgMAAAAA&#10;">
                    <v:stroke startarrow="oval" startarrowwidth="narrow" startarrowlength="short" endarrow="oval" endarrowwidth="narrow" endarrowlength="short"/>
                  </v:shape>
                  <v:shape id="AutoShape 44" o:spid="_x0000_s1075" type="#_x0000_t32" style="position:absolute;left:8028;top:7330;width:516;height:57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JZOcIAAADbAAAADwAAAGRycy9kb3ducmV2LnhtbESPT4vCMBTE78J+h/AW9qapHna1GmVZ&#10;EJSe/APi7dE8m2LzUpJY67c3woLHYWZ+wyxWvW1ERz7UjhWMRxkI4tLpmisFx8N6OAURIrLGxjEp&#10;eFCA1fJjsMBcuzvvqNvHSiQIhxwVmBjbXMpQGrIYRq4lTt7FeYsxSV9J7fGe4LaRkyz7lhZrTgsG&#10;W/ozVF73N6vgNJ40j/a88zPjzrGot0VXHgqlvj773zmISH18h//bG61g9gOvL+k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JZOcIAAADbAAAADwAAAAAAAAAAAAAA&#10;AAChAgAAZHJzL2Rvd25yZXYueG1sUEsFBgAAAAAEAAQA+QAAAJADAAAAAA==&#10;">
                    <v:stroke startarrow="oval" startarrowwidth="narrow" startarrowlength="short" endarrow="oval" endarrowwidth="narrow" endarrowlength="short"/>
                  </v:shape>
                  <v:oval id="Oval 45" o:spid="_x0000_s1076" style="position:absolute;left:7689;top:8048;width:112;height:11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5ItMEA&#10;AADbAAAADwAAAGRycy9kb3ducmV2LnhtbERPyU7DMBC9I/EP1iD1Rpz2UEhat+oG5dJKhHzAKJ4m&#10;gXgcxc7C39cHJI5Pb19vJ9OIgTpXW1Ywj2IQxIXVNZcK8q+351cQziNrbCyTgl9ysN08Pqwx1Xbk&#10;TxoyX4oQwi5FBZX3bSqlKyoy6CLbEgfuZjuDPsCulLrDMYSbRi7ieCkN1hwaKmzpUFHxk/VGgTku&#10;htOlfzk7+b7/zq9Zcmr3XqnZ07RbgfA0+X/xn/tDK0jC2PAl/A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OSLTBAAAA2wAAAA8AAAAAAAAAAAAAAAAAmAIAAGRycy9kb3du&#10;cmV2LnhtbFBLBQYAAAAABAAEAPUAAACGAwAAAAA=&#10;" fillcolor="black" strokeweight="1.5pt"/>
                  <v:shape id="Text Box 46" o:spid="_x0000_s1077" type="#_x0000_t202" style="position:absolute;left:7577;top:804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47" o:spid="_x0000_s1078" type="#_x0000_t202" style="position:absolute;left:7388;top:7767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  <w:lang w:val="en-US"/>
                            </w:rPr>
                          </w:pPr>
                          <w:proofErr w:type="gramStart"/>
                          <w:r w:rsidRPr="00127A81">
                            <w:rPr>
                              <w:sz w:val="20"/>
                              <w:lang w:val="en-US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48" o:spid="_x0000_s1079" type="#_x0000_t202" style="position:absolute;left:7960;top:756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proofErr w:type="gramStart"/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β</w:t>
                          </w:r>
                          <w:proofErr w:type="gramEnd"/>
                        </w:p>
                      </w:txbxContent>
                    </v:textbox>
                  </v:shape>
                  <v:shape id="Text Box 49" o:spid="_x0000_s1080" type="#_x0000_t202" style="position:absolute;left:7226;top:756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proofErr w:type="gramStart"/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α</w:t>
                          </w:r>
                          <w:proofErr w:type="gramEnd"/>
                        </w:p>
                      </w:txbxContent>
                    </v:textbox>
                  </v:shape>
                </v:group>
              </w:pic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1. По данным рисунка найдите угол х (</w:t>
            </w:r>
            <w:proofErr w:type="gramStart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окружности.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2. Дано: С</w:t>
            </w:r>
            <w:proofErr w:type="gramStart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proofErr w:type="gramEnd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=0.8 см,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Е=0.2 см,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Е=0.24 см</w:t>
            </w:r>
          </w:p>
          <w:p w:rsidR="00993F35" w:rsidRPr="00580549" w:rsidRDefault="00690576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68" o:spid="_x0000_s1081" style="position:absolute;margin-left:4.85pt;margin-top:11.9pt;width:116.05pt;height:115.25pt;z-index:251664384" coordorigin="8414,9199" coordsize="232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">
                  <v:oval id="Oval 60" o:spid="_x0000_s1082" style="position:absolute;left:8731;top:9507;width:169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R7P8AA&#10;AADbAAAADwAAAGRycy9kb3ducmV2LnhtbERPTYvCMBC9C/sfwgheZE1VcJdqlEVW9GpdPA/N2FSb&#10;SW2yWv31RhC8zeN9zmzR2kpcqPGlYwXDQQKCOHe65ELB3271+Q3CB2SNlWNScCMPi/lHZ4apdlfe&#10;0iULhYgh7FNUYEKoUyl9bsiiH7iaOHIH11gMETaF1A1eY7it5ChJJtJiybHBYE1LQ/kp+7cKJsfd&#10;2iTV/nd/7x/DZrw9Z/f1Walet/2ZggjUhrf45d7oOP8Lnr/E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R7P8AAAADbAAAADwAAAAAAAAAAAAAAAACYAgAAZHJzL2Rvd25y&#10;ZXYueG1sUEsFBgAAAAAEAAQA9QAAAIUDAAAAAA==&#10;" strokeweight="1.5pt"/>
                  <v:shape id="AutoShape 61" o:spid="_x0000_s1083" type="#_x0000_t32" style="position:absolute;left:9327;top:9549;width:4;height:16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5nycIAAADbAAAADwAAAGRycy9kb3ducmV2LnhtbERPS2vCQBC+F/wPywi91Y0eShpdRRRp&#10;KYXiA/Q4ZMdsMDubZqea/vtuoeBtPr7nzBa9b9SVulgHNjAeZaCIy2Brrgwc9punHFQUZItNYDLw&#10;QxEW88HDDAsbbryl604qlUI4FmjAibSF1rF05DGOQkucuHPoPEqCXaVth7cU7hs9ybJn7bHm1OCw&#10;pZWj8rL79gaOr3s3Xn/k79nqc5J/1SzbzUmMeRz2yykooV7u4n/3m03zX+Dvl3SAnv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5nycIAAADbAAAADwAAAAAAAAAAAAAA&#10;AAChAgAAZHJzL2Rvd25yZXYueG1sUEsFBgAAAAAEAAQA+QAAAJADAAAAAA==&#10;">
                    <v:stroke startarrow="oval" startarrowwidth="narrow" startarrowlength="short" endarrow="oval" endarrowwidth="narrow" endarrowlength="short"/>
                  </v:shape>
                  <v:shape id="AutoShape 62" o:spid="_x0000_s1084" type="#_x0000_t32" style="position:absolute;left:8770;top:10080;width:1636;height:4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gE6cEAAADbAAAADwAAAGRycy9kb3ducmV2LnhtbERPS2vCQBC+F/oflhF6qxtzKCF1FVGk&#10;RYTiA+pxyI7ZYHY2zY4a/333UOjx43tP54Nv1Y362AQ2MBlnoIirYBuuDRwP69cCVBRki21gMvCg&#10;CPPZ89MUSxvuvKPbXmqVQjiWaMCJdKXWsXLkMY5DR5y4c+g9SoJ9rW2P9xTuW51n2Zv22HBqcNjR&#10;0lF12V+9ge+Pg5ustsUmW37lxU/DslufxJiX0bB4ByU0yL/4z/1pDeRpffqSfoCe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SATpwQAAANsAAAAPAAAAAAAAAAAAAAAA&#10;AKECAABkcnMvZG93bnJldi54bWxQSwUGAAAAAAQABAD5AAAAjwMAAAAA&#10;">
                    <v:stroke startarrow="oval" startarrowwidth="narrow" startarrowlength="short" endarrow="oval" endarrowwidth="narrow" endarrowlength="short"/>
                  </v:shape>
                  <v:shape id="Text Box 63" o:spid="_x0000_s1085" type="#_x0000_t202" style="position:absolute;left:9276;top:9871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64" o:spid="_x0000_s1086" type="#_x0000_t202" style="position:absolute;left:8414;top:9780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65" o:spid="_x0000_s1087" type="#_x0000_t202" style="position:absolute;left:10283;top:10413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66" o:spid="_x0000_s1088" type="#_x0000_t202" style="position:absolute;left:9109;top:919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67" o:spid="_x0000_s1089" type="#_x0000_t202" style="position:absolute;left:8996;top:11052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w:pic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AB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3.Сторона правильного многоугольника равна 5 см, а его внутренний угол на 108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о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больше внешнего угла. Найдите периметр многоугольника.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4.Сторона правильного шестиугольника, вписанного в окружность, равна 8см. Найдите сторону квадрата описанного около  данной окружность.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5. Точки касания двух соседних сторон описанного многоугольника ограничивают в окружности радиуса 6см дугу длиной 4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π</m:t>
              </m:r>
            </m:oMath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периметр многоугольника.</w:t>
            </w:r>
          </w:p>
        </w:tc>
      </w:tr>
    </w:tbl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выполнение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связи величины цент-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рального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вписанного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углов.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применять.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Сопутствующие пояснения.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7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Пропорциональность отр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езков хорд и секущих.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28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39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 по условию.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нахождения </w:t>
            </w:r>
            <w:proofErr w:type="spellStart"/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уг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-ла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числа сторон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периметра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471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Формулы, </w:t>
            </w:r>
            <w:proofErr w:type="spellStart"/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связы-вающие</w:t>
            </w:r>
            <w:proofErr w:type="spellEnd"/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стороны, периметр, площадь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радиусы вписан-ной и описанной окружностей.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радиуса окружности.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и 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количества сторон.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16-20 баллов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№4                                          «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Решение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теоремы синусов и косинусов,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на нахождение неизвестных элементов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треугольнке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 треугольнике АВС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⦟В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=35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⦟С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Укажите наибольшую сторону треугольника. Ответ объясните.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Две стороны треугольника равны 3см и 8см, а угол между ними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периметр треугольника.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Решите треугольник АВС, если</w:t>
            </w:r>
            <w:proofErr w:type="gramStart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⦟В</m:t>
              </m:r>
            </m:oMath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=75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АВ=2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</m:ra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Диагонали параллелограмма равны 12см и 20см, а угол между ними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стороны параллелограмма.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прямоугольном треугольнике один из углов равен α, а катет, прилежащий к данному углу, равен а. Найдите биссектрису прямого угла.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треугольнике АВС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В=550,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А=1100. Укажите наименьшую сторону треугольника. Ответ объясните.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Две стороны треугольника равны 3см и 5см, а угол между ними равен 1200. Найдите периметр треугольника.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Решите треугольник АВС, если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=300,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С=1050, АС=4см.</w:t>
            </w:r>
          </w:p>
          <w:p w:rsidR="00993F35" w:rsidRDefault="00993F35" w:rsidP="00A96F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Стороны параллелограмма равны 10см и 16см, а угол между ними равен 600. Найдите диагонали параллелограмма.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прямоугольном треугольнике гипотенуза равна с, а один из острых углов равен β. Найдите биссектрису второго острого угла.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выполнение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угла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следствия из теоремы синусов.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44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теоремы косинусов.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:rsidTr="001F48C5">
        <w:trPr>
          <w:trHeight w:val="249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периметр.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2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2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синусов.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471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острых углов.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определения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№5            </w:t>
      </w:r>
      <w:r w:rsidR="00A96F0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Длина окружности и площадь круга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формулы площадей круга и его частей, длин окружности и дуги;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равна 8π. Вычислить площадь круга, ограниченного данной окружностью.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Градусная мера дуги окружности с радиусом 6см равна 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площадь кругового сектора, соответствующего этой дуге.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3.Найдите длины дуг, на которые разбивают окружность два радиуса, если угол между ними равен 72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окружности равен 6см.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Найдите длину окружности, если площадь вписанного в нее правильного шестиугольника равна 72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</m:ra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5.Найдите площадь фигуры, ограниченной дугой окружности и стягивающей ее хордой, если длина хорды равна 4см, а градусная мера дуги равна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круга равна 324π. Вычислите длину окружности, ограничивающую данный круг.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Градусная мера дуги окружности с радиусом 4см равна 45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площадь кругового сектора, соответствующего этой дуге.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Найдите длины дуг, на которые разбивают окружность два радиуса, если угол между ними равен 36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окружности равен 12см.</w:t>
            </w:r>
          </w:p>
          <w:p w:rsidR="00993F35" w:rsidRDefault="00993F35" w:rsidP="00A96F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площадь круга, если площадь вписанного в ограничивающую его окружность  квадрата равна 72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площадь фигуры, ограниченной дугой окружности и стягивающей ее хордой, если длина хорды равна 2см, а диаметр окружности равен 4см.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выполнение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  Длина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длины окружности.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круга.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60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кругового сектора.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249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2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Длина дуги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471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 Длина 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 площадей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 правильного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радиуса.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длины окружности (площади круга).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сегмента.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 радиуса окружности (угла дуги).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сектора.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15-19 балов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F9184B" w:rsidRPr="0005041E" w:rsidRDefault="00F9184B" w:rsidP="00F918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9184B" w:rsidRPr="0005041E" w:rsidSect="00A96F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3"/>
  </w:num>
  <w:num w:numId="4">
    <w:abstractNumId w:val="8"/>
  </w:num>
  <w:num w:numId="5">
    <w:abstractNumId w:val="24"/>
  </w:num>
  <w:num w:numId="6">
    <w:abstractNumId w:val="22"/>
  </w:num>
  <w:num w:numId="7">
    <w:abstractNumId w:val="15"/>
  </w:num>
  <w:num w:numId="8">
    <w:abstractNumId w:val="16"/>
  </w:num>
  <w:num w:numId="9">
    <w:abstractNumId w:val="17"/>
  </w:num>
  <w:num w:numId="10">
    <w:abstractNumId w:val="14"/>
  </w:num>
  <w:num w:numId="11">
    <w:abstractNumId w:val="19"/>
  </w:num>
  <w:num w:numId="12">
    <w:abstractNumId w:val="10"/>
  </w:num>
  <w:num w:numId="13">
    <w:abstractNumId w:val="25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9"/>
  </w:num>
  <w:num w:numId="21">
    <w:abstractNumId w:val="2"/>
  </w:num>
  <w:num w:numId="22">
    <w:abstractNumId w:val="7"/>
  </w:num>
  <w:num w:numId="23">
    <w:abstractNumId w:val="21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1756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0576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3721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3F35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96F0F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3620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25BA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2317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onnector" idref="#AutoShape 29"/>
        <o:r id="V:Rule2" type="connector" idref="#AutoShape 16"/>
        <o:r id="V:Rule3" type="connector" idref="#AutoShape 19"/>
        <o:r id="V:Rule4" type="connector" idref="#AutoShape 61"/>
        <o:r id="V:Rule5" type="connector" idref="#AutoShape 17"/>
        <o:r id="V:Rule6" type="connector" idref="#AutoShape 18"/>
        <o:r id="V:Rule7" type="connector" idref="#AutoShape 44"/>
        <o:r id="V:Rule8" type="connector" idref="#AutoShape 42"/>
        <o:r id="V:Rule9" type="connector" idref="#AutoShape 53"/>
        <o:r id="V:Rule10" type="connector" idref="#AutoShape 52"/>
        <o:r id="V:Rule11" type="connector" idref="#AutoShape 6"/>
        <o:r id="V:Rule12" type="connector" idref="#AutoShape 7"/>
        <o:r id="V:Rule13" type="connector" idref="#AutoShape 14"/>
        <o:r id="V:Rule14" type="connector" idref="#AutoShape 41"/>
        <o:r id="V:Rule15" type="connector" idref="#AutoShape 27"/>
        <o:r id="V:Rule16" type="connector" idref="#AutoShape 62"/>
        <o:r id="V:Rule17" type="connector" idref="#AutoShape 28"/>
        <o:r id="V:Rule18" type="connector" idref="#AutoShape 15"/>
        <o:r id="V:Rule19" type="connector" idref="#AutoShape 43"/>
        <o:r id="V:Rule20" type="connector" idref="#AutoShape 26"/>
        <o:r id="V:Rule21" type="connector" idref="#AutoShape 8"/>
        <o:r id="V:Rule22" type="connector" idref="#AutoShape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Эльмира</cp:lastModifiedBy>
  <cp:revision>8</cp:revision>
  <cp:lastPrinted>2018-09-30T19:25:00Z</cp:lastPrinted>
  <dcterms:created xsi:type="dcterms:W3CDTF">2018-09-27T12:28:00Z</dcterms:created>
  <dcterms:modified xsi:type="dcterms:W3CDTF">2024-09-24T08:50:00Z</dcterms:modified>
</cp:coreProperties>
</file>